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bookmarkStart w:id="0" w:name="_GoBack"/>
      <w:bookmarkEnd w:id="0"/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proofErr w:type="spellStart"/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</w:t>
            </w:r>
            <w:proofErr w:type="spellEnd"/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292F62" w:rsidRPr="00862716">
              <w:rPr>
                <w:rFonts w:asciiTheme="minorHAnsi" w:hAnsiTheme="minorHAnsi"/>
              </w:rPr>
              <w:fldChar w:fldCharType="begin"/>
            </w:r>
            <w:r w:rsidR="00292F62" w:rsidRPr="00862716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862716">
              <w:rPr>
                <w:rFonts w:asciiTheme="minorHAnsi" w:hAnsiTheme="minorHAnsi"/>
              </w:rPr>
            </w:r>
            <w:r w:rsidR="00292F62" w:rsidRPr="00862716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862716">
              <w:rPr>
                <w:rFonts w:asciiTheme="minorHAnsi" w:hAnsiTheme="minorHAnsi"/>
              </w:rPr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begin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instrText xml:space="preserve"> NOTEREF _Ref448837219 \h  \* MERGEFORMAT </w:instrTex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separate"/>
            </w:r>
            <w:r w:rsid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292F62" w:rsidRPr="007335F7">
              <w:rPr>
                <w:rFonts w:asciiTheme="minorHAnsi" w:hAnsiTheme="minorHAnsi"/>
              </w:rPr>
              <w:fldChar w:fldCharType="begin"/>
            </w:r>
            <w:r w:rsidR="00292F62"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7335F7">
              <w:rPr>
                <w:rFonts w:asciiTheme="minorHAnsi" w:hAnsiTheme="minorHAnsi"/>
              </w:rPr>
            </w:r>
            <w:r w:rsidR="00292F62" w:rsidRPr="007335F7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ą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Pr="007335F7">
              <w:rPr>
                <w:rFonts w:asciiTheme="minorHAnsi" w:hAnsiTheme="minorHAnsi"/>
              </w:rPr>
              <w:fldChar w:fldCharType="begin"/>
            </w:r>
            <w:r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Pr="007335F7">
              <w:rPr>
                <w:rFonts w:asciiTheme="minorHAnsi" w:hAnsiTheme="minorHAnsi"/>
              </w:rPr>
            </w:r>
            <w:r w:rsidRPr="007335F7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proofErr w:type="spellStart"/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</w:t>
            </w:r>
            <w:proofErr w:type="spellEnd"/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853D30" w:rsidRPr="00D97AAD">
              <w:rPr>
                <w:rFonts w:asciiTheme="minorHAnsi" w:hAnsiTheme="minorHAnsi"/>
              </w:rPr>
              <w:fldChar w:fldCharType="begin"/>
            </w:r>
            <w:r w:rsidR="00853D30" w:rsidRPr="00D97AAD">
              <w:rPr>
                <w:rFonts w:asciiTheme="minorHAnsi" w:hAnsiTheme="minorHAnsi"/>
              </w:rPr>
              <w:instrText xml:space="preserve"> NOTEREF _Ref446592036 \h  \* MERGEFORMAT </w:instrText>
            </w:r>
            <w:r w:rsidR="00853D30" w:rsidRPr="00D97AAD">
              <w:rPr>
                <w:rFonts w:asciiTheme="minorHAnsi" w:hAnsiTheme="minorHAnsi"/>
              </w:rPr>
            </w:r>
            <w:r w:rsidR="00853D30" w:rsidRPr="00D97AAD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7</w:t>
            </w:r>
            <w:r w:rsidR="00853D30" w:rsidRPr="00D97AAD">
              <w:rPr>
                <w:rFonts w:asciiTheme="minorHAnsi" w:hAnsiTheme="minorHAnsi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begin"/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instrText xml:space="preserve"> NOTEREF _Ref447110731 \h  \* MERGEFORMAT </w:instrTex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separate"/>
            </w:r>
            <w:r w:rsidR="0082400F">
              <w:rPr>
                <w:rFonts w:asciiTheme="minorHAnsi" w:hAnsiTheme="minorHAnsi"/>
                <w:sz w:val="18"/>
                <w:szCs w:val="18"/>
                <w:vertAlign w:val="superscript"/>
              </w:rPr>
              <w:t>9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 w zakresie, którego dotyczy zadanie publiczne, w tym informacje obejmujące dotychczasowe doświadczenia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begin"/>
      </w:r>
      <w:r w:rsidR="00C65320">
        <w:rPr>
          <w:rFonts w:asciiTheme="minorHAnsi" w:hAnsiTheme="minorHAnsi" w:cs="Verdana"/>
          <w:color w:val="auto"/>
          <w:sz w:val="20"/>
          <w:szCs w:val="20"/>
        </w:rPr>
        <w:instrText xml:space="preserve"> NOTEREF _Ref454270719 \h  \* MERGEFORMAT </w:instrText>
      </w:r>
      <w:r w:rsidR="00C65320">
        <w:rPr>
          <w:rFonts w:asciiTheme="minorHAnsi" w:hAnsiTheme="minorHAnsi" w:cs="Verdana"/>
          <w:color w:val="auto"/>
          <w:sz w:val="20"/>
          <w:szCs w:val="20"/>
        </w:rPr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separate"/>
      </w:r>
      <w:r w:rsidR="0082400F" w:rsidRPr="0082400F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lastRenderedPageBreak/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20A" w:rsidRDefault="00F3520A">
      <w:r>
        <w:separator/>
      </w:r>
    </w:p>
  </w:endnote>
  <w:endnote w:type="continuationSeparator" w:id="0">
    <w:p w:rsidR="00F3520A" w:rsidRDefault="00F3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82400F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20A" w:rsidRDefault="00F3520A">
      <w:r>
        <w:separator/>
      </w:r>
    </w:p>
  </w:footnote>
  <w:footnote w:type="continuationSeparator" w:id="0">
    <w:p w:rsidR="00F3520A" w:rsidRDefault="00F3520A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2617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17388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462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00F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20A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52DD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50B3-F657-4224-A38E-3778269B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1827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User</cp:lastModifiedBy>
  <cp:revision>3</cp:revision>
  <cp:lastPrinted>2018-01-03T14:00:00Z</cp:lastPrinted>
  <dcterms:created xsi:type="dcterms:W3CDTF">2018-01-03T09:38:00Z</dcterms:created>
  <dcterms:modified xsi:type="dcterms:W3CDTF">2018-01-03T14:07:00Z</dcterms:modified>
</cp:coreProperties>
</file>